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B97A7" w14:textId="77777777" w:rsidR="005461C2" w:rsidRPr="00501C9A" w:rsidRDefault="00501C9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501C9A">
        <w:rPr>
          <w:rFonts w:asciiTheme="minorHAnsi" w:hAnsiTheme="minorHAnsi" w:cstheme="minorHAnsi"/>
          <w:sz w:val="22"/>
          <w:szCs w:val="22"/>
        </w:rPr>
        <w:br w:type="column"/>
      </w:r>
    </w:p>
    <w:p w14:paraId="08F59D04" w14:textId="77777777" w:rsidR="005461C2" w:rsidRPr="00501C9A" w:rsidRDefault="005461C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E6F43A7" w14:textId="77777777" w:rsidR="00501C9A" w:rsidRPr="00501C9A" w:rsidRDefault="00501C9A">
      <w:pPr>
        <w:spacing w:before="3"/>
        <w:ind w:left="1430" w:right="1408"/>
        <w:jc w:val="center"/>
        <w:rPr>
          <w:rFonts w:asciiTheme="minorHAnsi" w:hAnsiTheme="minorHAnsi" w:cstheme="minorHAnsi"/>
          <w:sz w:val="22"/>
          <w:szCs w:val="22"/>
        </w:rPr>
      </w:pPr>
      <w:r w:rsidRPr="00501C9A">
        <w:rPr>
          <w:rFonts w:asciiTheme="minorHAnsi" w:hAnsiTheme="minorHAnsi" w:cstheme="minorHAnsi"/>
          <w:sz w:val="22"/>
          <w:szCs w:val="22"/>
        </w:rPr>
        <w:t>Braiden Monaghan</w:t>
      </w:r>
    </w:p>
    <w:p w14:paraId="683F7D70" w14:textId="3D13EEDB" w:rsidR="005461C2" w:rsidRPr="00501C9A" w:rsidRDefault="00501C9A">
      <w:pPr>
        <w:spacing w:before="3"/>
        <w:ind w:left="1430" w:right="1408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sz w:val="22"/>
          <w:szCs w:val="22"/>
        </w:rPr>
        <w:t>1234 W. M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chi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Av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•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hica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IL 4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5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670 •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45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6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-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78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9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0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-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1234 •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hyperlink r:id="rId5" w:history="1">
        <w:r w:rsidRPr="00501C9A">
          <w:rPr>
            <w:rStyle w:val="Hyperlink"/>
            <w:rFonts w:asciiTheme="minorHAnsi" w:eastAsia="Goudy Old Style" w:hAnsiTheme="minorHAnsi" w:cstheme="minorHAnsi"/>
            <w:sz w:val="22"/>
            <w:szCs w:val="22"/>
            <w:u w:val="none"/>
          </w:rPr>
          <w:t>braiden@gmail.com</w:t>
        </w:r>
      </w:hyperlink>
    </w:p>
    <w:p w14:paraId="66BC0EE5" w14:textId="77777777" w:rsidR="005461C2" w:rsidRPr="00501C9A" w:rsidRDefault="005461C2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79465E5" w14:textId="77777777" w:rsidR="005461C2" w:rsidRPr="00501C9A" w:rsidRDefault="00501C9A">
      <w:pPr>
        <w:ind w:left="4797" w:right="4778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pacing w:val="1"/>
          <w:w w:val="99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DUC</w:t>
      </w:r>
      <w:r w:rsidRPr="00501C9A">
        <w:rPr>
          <w:rFonts w:asciiTheme="minorHAnsi" w:eastAsia="Goudy Old Style" w:hAnsiTheme="minorHAnsi" w:cstheme="minorHAnsi"/>
          <w:b/>
          <w:spacing w:val="2"/>
          <w:w w:val="99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b/>
          <w:spacing w:val="-1"/>
          <w:w w:val="99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ION</w:t>
      </w:r>
    </w:p>
    <w:p w14:paraId="7315E1F2" w14:textId="77777777" w:rsidR="005461C2" w:rsidRPr="00501C9A" w:rsidRDefault="005461C2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98A065D" w14:textId="40BF2D3D" w:rsidR="005461C2" w:rsidRPr="00501C9A" w:rsidRDefault="00501C9A">
      <w:pPr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North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w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este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n 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b/>
          <w:spacing w:val="-3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ver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ty,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va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sto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IL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</w:t>
      </w:r>
      <w:r w:rsidRPr="00501C9A">
        <w:rPr>
          <w:rFonts w:asciiTheme="minorHAnsi" w:eastAsia="Goudy Old Style" w:hAnsiTheme="minorHAnsi" w:cstheme="minorHAnsi"/>
          <w:b/>
          <w:spacing w:val="9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Ju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 20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1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5</w:t>
      </w:r>
    </w:p>
    <w:p w14:paraId="2F22E498" w14:textId="77777777" w:rsidR="005461C2" w:rsidRPr="00501C9A" w:rsidRDefault="00501C9A">
      <w:pPr>
        <w:spacing w:before="12"/>
        <w:ind w:left="796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Ma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ster 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i/>
          <w:spacing w:val="2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gh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Edu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 A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strat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n 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nd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cy</w:t>
      </w:r>
    </w:p>
    <w:p w14:paraId="68A867A5" w14:textId="5FEE636E" w:rsidR="005461C2" w:rsidRPr="00501C9A" w:rsidRDefault="00501C9A">
      <w:pPr>
        <w:spacing w:before="9" w:line="240" w:lineRule="exact"/>
        <w:ind w:left="796" w:right="165"/>
        <w:rPr>
          <w:rFonts w:asciiTheme="minorHAnsi" w:eastAsia="Garamond" w:hAnsiTheme="minorHAnsi" w:cstheme="minorHAnsi"/>
          <w:sz w:val="22"/>
          <w:szCs w:val="22"/>
        </w:rPr>
        <w:sectPr w:rsidR="005461C2" w:rsidRPr="00501C9A">
          <w:type w:val="continuous"/>
          <w:pgSz w:w="12240" w:h="15840"/>
          <w:pgMar w:top="320" w:right="520" w:bottom="280" w:left="500" w:header="720" w:footer="720" w:gutter="0"/>
          <w:cols w:space="720"/>
        </w:sectPr>
      </w:pP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’s</w:t>
      </w:r>
      <w:r w:rsidRPr="00501C9A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Re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ear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j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t:</w:t>
      </w:r>
      <w:r w:rsidRPr="00501C9A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3"/>
          <w:sz w:val="22"/>
          <w:szCs w:val="22"/>
        </w:rPr>
        <w:t>“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W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hat</w:t>
      </w:r>
      <w:r w:rsidRPr="00501C9A">
        <w:rPr>
          <w:rFonts w:asciiTheme="minorHAnsi" w:eastAsia="Garamond" w:hAnsiTheme="minorHAnsi" w:cstheme="minorHAnsi"/>
          <w:color w:val="414141"/>
          <w:spacing w:val="19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o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n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-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th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-</w:t>
      </w:r>
      <w:r w:rsidRPr="00501C9A">
        <w:rPr>
          <w:rFonts w:asciiTheme="minorHAnsi" w:eastAsia="Garamond" w:hAnsiTheme="minorHAnsi" w:cstheme="minorHAnsi"/>
          <w:color w:val="414141"/>
          <w:spacing w:val="-3"/>
          <w:sz w:val="22"/>
          <w:szCs w:val="22"/>
        </w:rPr>
        <w:t>j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ob</w:t>
      </w:r>
      <w:r w:rsidRPr="00501C9A">
        <w:rPr>
          <w:rFonts w:asciiTheme="minorHAnsi" w:eastAsia="Garamond" w:hAnsiTheme="minorHAnsi" w:cstheme="minorHAnsi"/>
          <w:color w:val="414141"/>
          <w:spacing w:val="20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xp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r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i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pacing w:val="-2"/>
          <w:sz w:val="22"/>
          <w:szCs w:val="22"/>
        </w:rPr>
        <w:t>n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ce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s</w:t>
      </w:r>
      <w:r w:rsidRPr="00501C9A">
        <w:rPr>
          <w:rFonts w:asciiTheme="minorHAnsi" w:eastAsia="Garamond" w:hAnsiTheme="minorHAnsi" w:cstheme="minorHAnsi"/>
          <w:color w:val="414141"/>
          <w:spacing w:val="20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a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t</w:t>
      </w:r>
      <w:r w:rsidRPr="00501C9A">
        <w:rPr>
          <w:rFonts w:asciiTheme="minorHAnsi" w:eastAsia="Garamond" w:hAnsiTheme="minorHAnsi" w:cstheme="minorHAnsi"/>
          <w:color w:val="414141"/>
          <w:spacing w:val="20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a</w:t>
      </w:r>
      <w:r w:rsidRPr="00501C9A">
        <w:rPr>
          <w:rFonts w:asciiTheme="minorHAnsi" w:eastAsia="Garamond" w:hAnsiTheme="minorHAnsi" w:cstheme="minorHAnsi"/>
          <w:color w:val="414141"/>
          <w:spacing w:val="18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c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oll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ge</w:t>
      </w:r>
      <w:r w:rsidRPr="00501C9A">
        <w:rPr>
          <w:rFonts w:asciiTheme="minorHAnsi" w:eastAsia="Garamond" w:hAnsiTheme="minorHAnsi" w:cstheme="minorHAnsi"/>
          <w:color w:val="414141"/>
          <w:spacing w:val="18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uni</w:t>
      </w:r>
      <w:r w:rsidRPr="00501C9A">
        <w:rPr>
          <w:rFonts w:asciiTheme="minorHAnsi" w:eastAsia="Garamond" w:hAnsiTheme="minorHAnsi" w:cstheme="minorHAnsi"/>
          <w:color w:val="414141"/>
          <w:spacing w:val="-2"/>
          <w:sz w:val="22"/>
          <w:szCs w:val="22"/>
        </w:rPr>
        <w:t>o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n</w:t>
      </w:r>
      <w:r w:rsidRPr="00501C9A">
        <w:rPr>
          <w:rFonts w:asciiTheme="minorHAnsi" w:eastAsia="Garamond" w:hAnsiTheme="minorHAnsi" w:cstheme="minorHAnsi"/>
          <w:color w:val="414141"/>
          <w:spacing w:val="19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r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l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a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te</w:t>
      </w:r>
      <w:r w:rsidRPr="00501C9A">
        <w:rPr>
          <w:rFonts w:asciiTheme="minorHAnsi" w:eastAsia="Garamond" w:hAnsiTheme="minorHAnsi" w:cstheme="minorHAnsi"/>
          <w:color w:val="414141"/>
          <w:spacing w:val="17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mo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s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t</w:t>
      </w:r>
      <w:r w:rsidRPr="00501C9A">
        <w:rPr>
          <w:rFonts w:asciiTheme="minorHAnsi" w:eastAsia="Garamond" w:hAnsiTheme="minorHAnsi" w:cstheme="minorHAnsi"/>
          <w:color w:val="414141"/>
          <w:spacing w:val="17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s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t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r</w:t>
      </w:r>
      <w:r w:rsidRPr="00501C9A">
        <w:rPr>
          <w:rFonts w:asciiTheme="minorHAnsi" w:eastAsia="Garamond" w:hAnsiTheme="minorHAnsi" w:cstheme="minorHAnsi"/>
          <w:color w:val="414141"/>
          <w:spacing w:val="-2"/>
          <w:sz w:val="22"/>
          <w:szCs w:val="22"/>
        </w:rPr>
        <w:t>o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ngly</w:t>
      </w:r>
      <w:r w:rsidRPr="00501C9A">
        <w:rPr>
          <w:rFonts w:asciiTheme="minorHAnsi" w:eastAsia="Garamond" w:hAnsiTheme="minorHAnsi" w:cstheme="minorHAnsi"/>
          <w:color w:val="414141"/>
          <w:spacing w:val="18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w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ith</w:t>
      </w:r>
      <w:r w:rsidRPr="00501C9A">
        <w:rPr>
          <w:rFonts w:asciiTheme="minorHAnsi" w:eastAsia="Garamond" w:hAnsiTheme="minorHAnsi" w:cstheme="minorHAnsi"/>
          <w:color w:val="414141"/>
          <w:spacing w:val="17"/>
          <w:sz w:val="22"/>
          <w:szCs w:val="22"/>
        </w:rPr>
        <w:t xml:space="preserve"> 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und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r</w:t>
      </w:r>
      <w:r w:rsidRPr="00501C9A">
        <w:rPr>
          <w:rFonts w:asciiTheme="minorHAnsi" w:eastAsia="Garamond" w:hAnsiTheme="minorHAnsi" w:cstheme="minorHAnsi"/>
          <w:color w:val="414141"/>
          <w:spacing w:val="-3"/>
          <w:sz w:val="22"/>
          <w:szCs w:val="22"/>
        </w:rPr>
        <w:t>g</w:t>
      </w:r>
      <w:r w:rsidRPr="00501C9A">
        <w:rPr>
          <w:rFonts w:asciiTheme="minorHAnsi" w:eastAsia="Garamond" w:hAnsiTheme="minorHAnsi" w:cstheme="minorHAnsi"/>
          <w:color w:val="414141"/>
          <w:spacing w:val="-2"/>
          <w:sz w:val="22"/>
          <w:szCs w:val="22"/>
        </w:rPr>
        <w:t>r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a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du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a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te l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ea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r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ning out</w:t>
      </w:r>
      <w:r w:rsidRPr="00501C9A">
        <w:rPr>
          <w:rFonts w:asciiTheme="minorHAnsi" w:eastAsia="Garamond" w:hAnsiTheme="minorHAnsi" w:cstheme="minorHAnsi"/>
          <w:color w:val="414141"/>
          <w:spacing w:val="-1"/>
          <w:sz w:val="22"/>
          <w:szCs w:val="22"/>
        </w:rPr>
        <w:t>c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om</w:t>
      </w:r>
      <w:r w:rsidRPr="00501C9A">
        <w:rPr>
          <w:rFonts w:asciiTheme="minorHAnsi" w:eastAsia="Garamond" w:hAnsiTheme="minorHAnsi" w:cstheme="minorHAnsi"/>
          <w:color w:val="414141"/>
          <w:spacing w:val="-3"/>
          <w:sz w:val="22"/>
          <w:szCs w:val="22"/>
        </w:rPr>
        <w:t>e</w:t>
      </w:r>
      <w:r w:rsidRPr="00501C9A">
        <w:rPr>
          <w:rFonts w:asciiTheme="minorHAnsi" w:eastAsia="Garamond" w:hAnsiTheme="minorHAnsi" w:cstheme="minorHAnsi"/>
          <w:color w:val="414141"/>
          <w:spacing w:val="1"/>
          <w:sz w:val="22"/>
          <w:szCs w:val="22"/>
        </w:rPr>
        <w:t>s</w:t>
      </w:r>
      <w:r w:rsidRPr="00501C9A">
        <w:rPr>
          <w:rFonts w:asciiTheme="minorHAnsi" w:eastAsia="Garamond" w:hAnsiTheme="minorHAnsi" w:cstheme="minorHAnsi"/>
          <w:color w:val="414141"/>
          <w:spacing w:val="2"/>
          <w:sz w:val="22"/>
          <w:szCs w:val="22"/>
        </w:rPr>
        <w:t>?</w:t>
      </w:r>
      <w:r w:rsidRPr="00501C9A">
        <w:rPr>
          <w:rFonts w:asciiTheme="minorHAnsi" w:eastAsia="Garamond" w:hAnsiTheme="minorHAnsi" w:cstheme="minorHAnsi"/>
          <w:color w:val="414141"/>
          <w:sz w:val="22"/>
          <w:szCs w:val="22"/>
        </w:rPr>
        <w:t>”</w:t>
      </w:r>
    </w:p>
    <w:p w14:paraId="1F9D0946" w14:textId="77777777" w:rsidR="005461C2" w:rsidRPr="00501C9A" w:rsidRDefault="005461C2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66797E38" w14:textId="77777777" w:rsidR="005461C2" w:rsidRPr="00501C9A" w:rsidRDefault="00501C9A">
      <w:pPr>
        <w:ind w:left="179" w:right="-4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ver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ty 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a,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arlottesv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VA</w:t>
      </w:r>
    </w:p>
    <w:p w14:paraId="5DEC2899" w14:textId="77777777" w:rsidR="005461C2" w:rsidRPr="00501C9A" w:rsidRDefault="00501C9A">
      <w:pPr>
        <w:spacing w:before="14"/>
        <w:ind w:left="796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he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i/>
          <w:spacing w:val="2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 Psych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gy</w:t>
      </w:r>
    </w:p>
    <w:p w14:paraId="47DE51E5" w14:textId="77777777" w:rsidR="005461C2" w:rsidRPr="00501C9A" w:rsidRDefault="00501C9A">
      <w:pPr>
        <w:spacing w:line="240" w:lineRule="exact"/>
        <w:ind w:left="796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gna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</w:t>
      </w:r>
    </w:p>
    <w:p w14:paraId="36F88FA4" w14:textId="57695604" w:rsidR="005461C2" w:rsidRPr="00501C9A" w:rsidRDefault="00501C9A">
      <w:pPr>
        <w:spacing w:before="46"/>
        <w:ind w:left="-18" w:right="-18" w:firstLine="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01C9A">
        <w:rPr>
          <w:rFonts w:asciiTheme="minorHAnsi" w:hAnsiTheme="minorHAnsi" w:cstheme="minorHAnsi"/>
          <w:sz w:val="22"/>
          <w:szCs w:val="22"/>
        </w:rPr>
        <w:br w:type="column"/>
      </w:r>
    </w:p>
    <w:p w14:paraId="78AB4B0F" w14:textId="77777777" w:rsidR="005461C2" w:rsidRPr="00501C9A" w:rsidRDefault="00501C9A">
      <w:pPr>
        <w:spacing w:before="2"/>
        <w:rPr>
          <w:rFonts w:asciiTheme="minorHAnsi" w:eastAsia="Goudy Old Style" w:hAnsiTheme="minorHAnsi" w:cstheme="minorHAnsi"/>
          <w:sz w:val="22"/>
          <w:szCs w:val="22"/>
        </w:rPr>
        <w:sectPr w:rsidR="005461C2" w:rsidRPr="00501C9A">
          <w:type w:val="continuous"/>
          <w:pgSz w:w="12240" w:h="15840"/>
          <w:pgMar w:top="320" w:right="520" w:bottom="280" w:left="500" w:header="720" w:footer="720" w:gutter="0"/>
          <w:cols w:num="3" w:space="720" w:equalWidth="0">
            <w:col w:w="4168" w:space="670"/>
            <w:col w:w="3452" w:space="1438"/>
            <w:col w:w="1492"/>
          </w:cols>
        </w:sectPr>
      </w:pPr>
      <w:r w:rsidRPr="00501C9A">
        <w:rPr>
          <w:rFonts w:asciiTheme="minorHAnsi" w:hAnsiTheme="minorHAnsi" w:cstheme="minorHAnsi"/>
          <w:sz w:val="22"/>
          <w:szCs w:val="22"/>
        </w:rPr>
        <w:br w:type="column"/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Ju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 201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2</w:t>
      </w:r>
    </w:p>
    <w:p w14:paraId="5E6B7F66" w14:textId="77777777" w:rsidR="005461C2" w:rsidRPr="00501C9A" w:rsidRDefault="005461C2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D035D1F" w14:textId="77777777" w:rsidR="005461C2" w:rsidRPr="00501C9A" w:rsidRDefault="00501C9A">
      <w:pPr>
        <w:spacing w:before="14"/>
        <w:ind w:left="3610" w:right="3595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AR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EE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pacing w:val="-10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SE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CE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-1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pacing w:val="1"/>
          <w:w w:val="99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pacing w:val="-1"/>
          <w:w w:val="99"/>
          <w:sz w:val="22"/>
          <w:szCs w:val="22"/>
        </w:rPr>
        <w:t>XP</w:t>
      </w:r>
      <w:r w:rsidRPr="00501C9A">
        <w:rPr>
          <w:rFonts w:asciiTheme="minorHAnsi" w:eastAsia="Goudy Old Style" w:hAnsiTheme="minorHAnsi" w:cstheme="minorHAnsi"/>
          <w:b/>
          <w:spacing w:val="1"/>
          <w:w w:val="99"/>
          <w:sz w:val="22"/>
          <w:szCs w:val="22"/>
        </w:rPr>
        <w:t>ER</w:t>
      </w: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IEN</w:t>
      </w:r>
      <w:r w:rsidRPr="00501C9A">
        <w:rPr>
          <w:rFonts w:asciiTheme="minorHAnsi" w:eastAsia="Goudy Old Style" w:hAnsiTheme="minorHAnsi" w:cstheme="minorHAnsi"/>
          <w:b/>
          <w:spacing w:val="2"/>
          <w:w w:val="99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E</w:t>
      </w:r>
    </w:p>
    <w:p w14:paraId="65184BC5" w14:textId="77777777" w:rsidR="005461C2" w:rsidRPr="00501C9A" w:rsidRDefault="005461C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01FB8C7" w14:textId="60596116" w:rsidR="005461C2" w:rsidRPr="00501C9A" w:rsidRDefault="00501C9A">
      <w:pPr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ver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ty Ca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eer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-3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rvice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b/>
          <w:spacing w:val="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North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w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est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U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b/>
          <w:spacing w:val="-3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ty</w:t>
      </w:r>
    </w:p>
    <w:p w14:paraId="0C009FEF" w14:textId="77777777" w:rsidR="005461C2" w:rsidRPr="00501C9A" w:rsidRDefault="00501C9A">
      <w:pPr>
        <w:spacing w:before="7"/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r C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ou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ns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ng 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nt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rn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</w:t>
      </w:r>
      <w:r w:rsidRPr="00501C9A">
        <w:rPr>
          <w:rFonts w:asciiTheme="minorHAnsi" w:eastAsia="Goudy Old Style" w:hAnsiTheme="minorHAnsi" w:cstheme="minorHAnsi"/>
          <w:i/>
          <w:spacing w:val="49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gust 2014 –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</w:p>
    <w:p w14:paraId="0F044E32" w14:textId="77777777" w:rsidR="005461C2" w:rsidRPr="00501C9A" w:rsidRDefault="00501C9A">
      <w:pPr>
        <w:spacing w:before="4"/>
        <w:ind w:left="760" w:right="277" w:hanging="269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nsh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 advi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ng to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te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dents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ttended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nsh</w:t>
      </w:r>
      <w:r w:rsidRPr="00501C9A">
        <w:rPr>
          <w:rFonts w:asciiTheme="minorHAnsi" w:eastAsia="Goudy Old Style" w:hAnsiTheme="minorHAnsi" w:cstheme="minorHAnsi"/>
          <w:spacing w:val="-4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nit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ngs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ends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elo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</w:p>
    <w:p w14:paraId="33389ABF" w14:textId="77777777" w:rsidR="005461C2" w:rsidRPr="00501C9A" w:rsidRDefault="00501C9A">
      <w:pPr>
        <w:spacing w:before="1"/>
        <w:ind w:left="760" w:right="564" w:hanging="269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de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ndiv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eli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ng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es f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ng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jor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/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mi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r de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sio</w:t>
      </w:r>
      <w:r w:rsidRPr="00501C9A">
        <w:rPr>
          <w:rFonts w:asciiTheme="minorHAnsi" w:eastAsia="Goudy Old Style" w:hAnsiTheme="minorHAnsi" w:cstheme="minorHAnsi"/>
          <w:spacing w:val="6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-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k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ng guida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e,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ent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inte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etati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n,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jo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ear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h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nsultati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</w:p>
    <w:p w14:paraId="1D956F46" w14:textId="77777777" w:rsidR="005461C2" w:rsidRPr="00501C9A" w:rsidRDefault="00501C9A">
      <w:pPr>
        <w:spacing w:before="1"/>
        <w:ind w:left="760" w:right="609" w:hanging="269"/>
        <w:jc w:val="both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‘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 P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’ 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ent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with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dent 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ssoci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m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: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com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os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nvitati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ted w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th N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’s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the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ed the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k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ng 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ted the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ssio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etwe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p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lis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ov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50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ttendees</w:t>
      </w:r>
    </w:p>
    <w:p w14:paraId="08DA9AC3" w14:textId="77777777" w:rsidR="005461C2" w:rsidRPr="00501C9A" w:rsidRDefault="00501C9A">
      <w:pPr>
        <w:spacing w:before="1"/>
        <w:ind w:left="722" w:right="1064" w:hanging="23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An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y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z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ed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cri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q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ed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dent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es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ver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ett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ers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et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y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5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-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nvento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y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es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ma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jor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so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ty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wee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kl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501C9A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</w:p>
    <w:p w14:paraId="456FE582" w14:textId="77777777" w:rsidR="005461C2" w:rsidRPr="00501C9A" w:rsidRDefault="005461C2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0C48EAE" w14:textId="77777777" w:rsidR="005461C2" w:rsidRPr="00501C9A" w:rsidRDefault="00501C9A">
      <w:pPr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Alumni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Sha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g K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now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dge P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U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ver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ty 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                                                    </w:t>
      </w:r>
      <w:r w:rsidRPr="00501C9A">
        <w:rPr>
          <w:rFonts w:asciiTheme="minorHAnsi" w:eastAsia="Goudy Old Style" w:hAnsiTheme="minorHAnsi" w:cstheme="minorHAnsi"/>
          <w:b/>
          <w:spacing w:val="57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J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2012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-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</w:p>
    <w:p w14:paraId="3FA29CFA" w14:textId="77777777" w:rsidR="005461C2" w:rsidRPr="00501C9A" w:rsidRDefault="00501C9A">
      <w:pPr>
        <w:spacing w:before="12"/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Alumni</w:t>
      </w:r>
      <w:r w:rsidRPr="00501C9A">
        <w:rPr>
          <w:rFonts w:asciiTheme="minorHAnsi" w:eastAsia="Goudy Old Style" w:hAnsiTheme="minorHAnsi" w:cstheme="minorHAnsi"/>
          <w:i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ee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Me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ntor</w:t>
      </w:r>
    </w:p>
    <w:p w14:paraId="5C6CEEB9" w14:textId="77777777" w:rsidR="005461C2" w:rsidRPr="00501C9A" w:rsidRDefault="00501C9A">
      <w:pPr>
        <w:spacing w:line="260" w:lineRule="exact"/>
        <w:ind w:left="491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r dev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guidance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te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te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ni: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moc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k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ew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</w:p>
    <w:p w14:paraId="5A0F091F" w14:textId="77777777" w:rsidR="005461C2" w:rsidRPr="00501C9A" w:rsidRDefault="00501C9A">
      <w:pPr>
        <w:ind w:left="76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cri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q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netwo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k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ng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c 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ng</w:t>
      </w:r>
    </w:p>
    <w:p w14:paraId="0DDDC2E8" w14:textId="77777777" w:rsidR="005461C2" w:rsidRPr="00501C9A" w:rsidRDefault="00501C9A">
      <w:pPr>
        <w:spacing w:before="1"/>
        <w:ind w:left="491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ici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pated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c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pr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ssio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 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5"/>
          <w:sz w:val="22"/>
          <w:szCs w:val="22"/>
        </w:rPr>
        <w:t>w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-i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 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irs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t-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students</w:t>
      </w:r>
    </w:p>
    <w:p w14:paraId="0F8AED31" w14:textId="77777777" w:rsidR="005461C2" w:rsidRPr="00501C9A" w:rsidRDefault="00501C9A">
      <w:pPr>
        <w:ind w:left="779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sz w:val="22"/>
          <w:szCs w:val="22"/>
        </w:rPr>
        <w:t>(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O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dent 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por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)</w:t>
      </w:r>
    </w:p>
    <w:p w14:paraId="5FBA1909" w14:textId="77777777" w:rsidR="005461C2" w:rsidRPr="00501C9A" w:rsidRDefault="00501C9A">
      <w:pPr>
        <w:spacing w:before="1" w:line="260" w:lineRule="exact"/>
        <w:ind w:left="491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el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ted to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2"/>
          <w:position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eat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 xml:space="preserve">e 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pro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ro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 xml:space="preserve">e 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3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the Car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er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nter’s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 xml:space="preserve"> o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nl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ne new</w:t>
      </w:r>
      <w:r w:rsidRPr="00501C9A">
        <w:rPr>
          <w:rFonts w:asciiTheme="minorHAnsi" w:eastAsia="Goudy Old Style" w:hAnsiTheme="minorHAnsi" w:cstheme="minorHAnsi"/>
          <w:spacing w:val="2"/>
          <w:position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ett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2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2"/>
          <w:position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r Ap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position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position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position w:val="-1"/>
          <w:sz w:val="22"/>
          <w:szCs w:val="22"/>
        </w:rPr>
        <w:t>2013</w:t>
      </w:r>
    </w:p>
    <w:p w14:paraId="015F5CDE" w14:textId="77777777" w:rsidR="005461C2" w:rsidRPr="00501C9A" w:rsidRDefault="005461C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  <w:sectPr w:rsidR="005461C2" w:rsidRPr="00501C9A">
          <w:type w:val="continuous"/>
          <w:pgSz w:w="12240" w:h="15840"/>
          <w:pgMar w:top="320" w:right="520" w:bottom="280" w:left="500" w:header="720" w:footer="720" w:gutter="0"/>
          <w:cols w:space="720"/>
        </w:sectPr>
      </w:pPr>
    </w:p>
    <w:p w14:paraId="427A6805" w14:textId="77777777" w:rsidR="005461C2" w:rsidRPr="00501C9A" w:rsidRDefault="005461C2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E0657C8" w14:textId="4DDD6C8B" w:rsidR="005461C2" w:rsidRPr="00501C9A" w:rsidRDefault="00501C9A">
      <w:pPr>
        <w:spacing w:before="15"/>
        <w:ind w:left="-18" w:right="98"/>
        <w:jc w:val="center"/>
        <w:rPr>
          <w:rFonts w:asciiTheme="minorHAnsi" w:eastAsia="Calibri" w:hAnsiTheme="minorHAnsi" w:cstheme="minorHAnsi"/>
          <w:sz w:val="22"/>
          <w:szCs w:val="22"/>
        </w:rPr>
        <w:sectPr w:rsidR="005461C2" w:rsidRPr="00501C9A">
          <w:type w:val="continuous"/>
          <w:pgSz w:w="12240" w:h="15840"/>
          <w:pgMar w:top="320" w:right="520" w:bottom="280" w:left="500" w:header="720" w:footer="720" w:gutter="0"/>
          <w:cols w:num="2" w:space="720" w:equalWidth="0">
            <w:col w:w="3267" w:space="4546"/>
            <w:col w:w="3407"/>
          </w:cols>
        </w:sectPr>
      </w:pPr>
      <w:r w:rsidRPr="00501C9A">
        <w:rPr>
          <w:rFonts w:asciiTheme="minorHAnsi" w:hAnsiTheme="minorHAnsi" w:cstheme="minorHAnsi"/>
          <w:sz w:val="22"/>
          <w:szCs w:val="22"/>
        </w:rPr>
        <w:br w:type="column"/>
      </w:r>
    </w:p>
    <w:p w14:paraId="74624721" w14:textId="7F15B63C" w:rsidR="005461C2" w:rsidRPr="00501C9A" w:rsidRDefault="00501C9A">
      <w:pPr>
        <w:tabs>
          <w:tab w:val="left" w:pos="11040"/>
        </w:tabs>
        <w:spacing w:line="280" w:lineRule="exact"/>
        <w:ind w:left="191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 xml:space="preserve">                                                           </w:t>
      </w:r>
      <w:r w:rsidRPr="00501C9A">
        <w:rPr>
          <w:rFonts w:asciiTheme="minorHAnsi" w:eastAsia="Goudy Old Style" w:hAnsiTheme="minorHAnsi" w:cstheme="minorHAnsi"/>
          <w:b/>
          <w:spacing w:val="-11"/>
          <w:sz w:val="22"/>
          <w:szCs w:val="22"/>
          <w:u w:color="000000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>S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  <w:u w:color="000000"/>
        </w:rPr>
        <w:t>T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>UDE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  <w:u w:color="000000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>T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>AFFAI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  <w:u w:color="000000"/>
        </w:rPr>
        <w:t>R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>S E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  <w:u w:color="000000"/>
        </w:rPr>
        <w:t>XP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 xml:space="preserve">ERIENCE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  <w:u w:color="000000"/>
        </w:rPr>
        <w:tab/>
      </w:r>
    </w:p>
    <w:p w14:paraId="794FB505" w14:textId="77777777" w:rsidR="005461C2" w:rsidRPr="00501C9A" w:rsidRDefault="00501C9A">
      <w:pPr>
        <w:spacing w:before="86"/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ver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ty 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 Al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4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Relat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on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Asso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b/>
          <w:spacing w:val="-3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C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rlottes</w:t>
      </w:r>
      <w:r w:rsidRPr="00501C9A">
        <w:rPr>
          <w:rFonts w:asciiTheme="minorHAnsi" w:eastAsia="Goudy Old Style" w:hAnsiTheme="minorHAnsi" w:cstheme="minorHAnsi"/>
          <w:b/>
          <w:spacing w:val="-3"/>
          <w:sz w:val="22"/>
          <w:szCs w:val="22"/>
        </w:rPr>
        <w:t>v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spacing w:val="-2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VA                        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Ap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2010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–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J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 2012</w:t>
      </w:r>
    </w:p>
    <w:p w14:paraId="01E080B9" w14:textId="77777777" w:rsidR="005461C2" w:rsidRPr="00501C9A" w:rsidRDefault="00501C9A">
      <w:pPr>
        <w:spacing w:before="14"/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Gr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>adua</w:t>
      </w:r>
      <w:r w:rsidRPr="00501C9A">
        <w:rPr>
          <w:rFonts w:asciiTheme="minorHAnsi" w:eastAsia="Goudy Old Style" w:hAnsiTheme="minorHAnsi" w:cstheme="minorHAnsi"/>
          <w:i/>
          <w:spacing w:val="2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i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Ass</w:t>
      </w:r>
      <w:r w:rsidRPr="00501C9A">
        <w:rPr>
          <w:rFonts w:asciiTheme="minorHAnsi" w:eastAsia="Goudy Old Style" w:hAnsiTheme="minorHAnsi" w:cstheme="minorHAnsi"/>
          <w:i/>
          <w:spacing w:val="2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i/>
          <w:sz w:val="22"/>
          <w:szCs w:val="22"/>
        </w:rPr>
        <w:t>stant</w:t>
      </w:r>
    </w:p>
    <w:p w14:paraId="1CB6EF15" w14:textId="77777777" w:rsidR="005461C2" w:rsidRPr="00501C9A" w:rsidRDefault="00501C9A">
      <w:pPr>
        <w:spacing w:line="260" w:lineRule="exact"/>
        <w:ind w:left="453" w:right="75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gi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z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ed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ed 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with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Adv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ent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eam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co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ng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 the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n,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elo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ent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fi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</w:t>
      </w:r>
    </w:p>
    <w:p w14:paraId="30FEC31C" w14:textId="77777777" w:rsidR="005461C2" w:rsidRPr="00501C9A" w:rsidRDefault="00501C9A">
      <w:pPr>
        <w:ind w:left="76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comm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 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 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por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 the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c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ss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 of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the 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niv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ty</w:t>
      </w:r>
    </w:p>
    <w:p w14:paraId="388FE8C8" w14:textId="77777777" w:rsidR="005461C2" w:rsidRPr="00501C9A" w:rsidRDefault="00501C9A">
      <w:pPr>
        <w:spacing w:before="1"/>
        <w:ind w:left="760" w:right="449" w:hanging="269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eas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each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cr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ent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 alu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 v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the 100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000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 th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ro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gh tar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et</w:t>
      </w:r>
      <w:r w:rsidRPr="00501C9A">
        <w:rPr>
          <w:rFonts w:asciiTheme="minorHAnsi" w:eastAsia="Goudy Old Style" w:hAnsiTheme="minorHAnsi" w:cstheme="minorHAnsi"/>
          <w:spacing w:val="3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d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each with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 p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tne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nk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n, d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ve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ent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fic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nd 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er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 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</w:p>
    <w:p w14:paraId="03E211CF" w14:textId="77777777" w:rsidR="005461C2" w:rsidRPr="00501C9A" w:rsidRDefault="00501C9A">
      <w:pPr>
        <w:spacing w:before="1"/>
        <w:ind w:left="760" w:right="164" w:hanging="269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501C9A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B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 </w:t>
      </w:r>
      <w:r w:rsidRPr="00501C9A">
        <w:rPr>
          <w:rFonts w:asciiTheme="minorHAnsi" w:eastAsia="Goudy Old Style" w:hAnsiTheme="minorHAnsi" w:cstheme="minorHAnsi"/>
          <w:spacing w:val="54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partne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ps </w:t>
      </w:r>
      <w:r w:rsidRPr="00501C9A">
        <w:rPr>
          <w:rFonts w:asciiTheme="minorHAnsi" w:eastAsia="Goudy Old Style" w:hAnsiTheme="minorHAnsi" w:cstheme="minorHAnsi"/>
          <w:spacing w:val="5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with </w:t>
      </w:r>
      <w:r w:rsidRPr="00501C9A">
        <w:rPr>
          <w:rFonts w:asciiTheme="minorHAnsi" w:eastAsia="Goudy Old Style" w:hAnsiTheme="minorHAnsi" w:cstheme="minorHAnsi"/>
          <w:spacing w:val="5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ed </w:t>
      </w:r>
      <w:r w:rsidRPr="00501C9A">
        <w:rPr>
          <w:rFonts w:asciiTheme="minorHAnsi" w:eastAsia="Goudy Old Style" w:hAnsiTheme="minorHAnsi" w:cstheme="minorHAnsi"/>
          <w:spacing w:val="5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ni </w:t>
      </w:r>
      <w:r w:rsidRPr="00501C9A">
        <w:rPr>
          <w:rFonts w:asciiTheme="minorHAnsi" w:eastAsia="Goudy Old Style" w:hAnsiTheme="minorHAnsi" w:cstheme="minorHAnsi"/>
          <w:spacing w:val="5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to </w:t>
      </w:r>
      <w:r w:rsidRPr="00501C9A">
        <w:rPr>
          <w:rFonts w:asciiTheme="minorHAnsi" w:eastAsia="Goudy Old Style" w:hAnsiTheme="minorHAnsi" w:cstheme="minorHAnsi"/>
          <w:spacing w:val="5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ease </w:t>
      </w:r>
      <w:r w:rsidRPr="00501C9A">
        <w:rPr>
          <w:rFonts w:asciiTheme="minorHAnsi" w:eastAsia="Goudy Old Style" w:hAnsiTheme="minorHAnsi" w:cstheme="minorHAnsi"/>
          <w:spacing w:val="5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spacing w:val="53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ors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p, </w:t>
      </w:r>
      <w:r w:rsidRPr="00501C9A">
        <w:rPr>
          <w:rFonts w:asciiTheme="minorHAnsi" w:eastAsia="Goudy Old Style" w:hAnsiTheme="minorHAnsi" w:cstheme="minorHAnsi"/>
          <w:spacing w:val="5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nsh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p, </w:t>
      </w:r>
      <w:r w:rsidRPr="00501C9A">
        <w:rPr>
          <w:rFonts w:asciiTheme="minorHAnsi" w:eastAsia="Goudy Old Style" w:hAnsiTheme="minorHAnsi" w:cstheme="minorHAnsi"/>
          <w:spacing w:val="5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nd </w:t>
      </w:r>
      <w:r w:rsidRPr="00501C9A">
        <w:rPr>
          <w:rFonts w:asciiTheme="minorHAnsi" w:eastAsia="Goudy Old Style" w:hAnsiTheme="minorHAnsi" w:cstheme="minorHAnsi"/>
          <w:spacing w:val="54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ne</w:t>
      </w:r>
      <w:r w:rsidRPr="00501C9A">
        <w:rPr>
          <w:rFonts w:asciiTheme="minorHAnsi" w:eastAsia="Goudy Old Style" w:hAnsiTheme="minorHAnsi" w:cstheme="minorHAnsi"/>
          <w:spacing w:val="-3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wo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k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ng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por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nit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es</w:t>
      </w:r>
      <w:r w:rsidRPr="00501C9A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r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dents</w:t>
      </w:r>
    </w:p>
    <w:p w14:paraId="12D1DAD0" w14:textId="77777777" w:rsidR="005461C2" w:rsidRPr="00501C9A" w:rsidRDefault="00501C9A">
      <w:pPr>
        <w:spacing w:before="7"/>
        <w:ind w:left="5164" w:right="5147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SK</w:t>
      </w:r>
      <w:r w:rsidRPr="00501C9A">
        <w:rPr>
          <w:rFonts w:asciiTheme="minorHAnsi" w:eastAsia="Goudy Old Style" w:hAnsiTheme="minorHAnsi" w:cstheme="minorHAnsi"/>
          <w:b/>
          <w:spacing w:val="-1"/>
          <w:w w:val="99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spacing w:val="2"/>
          <w:w w:val="99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b/>
          <w:w w:val="99"/>
          <w:sz w:val="22"/>
          <w:szCs w:val="22"/>
        </w:rPr>
        <w:t>S</w:t>
      </w:r>
    </w:p>
    <w:p w14:paraId="17C42246" w14:textId="77777777" w:rsidR="005461C2" w:rsidRPr="00501C9A" w:rsidRDefault="005461C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5A63A08F" w14:textId="77777777" w:rsidR="005461C2" w:rsidRPr="00501C9A" w:rsidRDefault="00501C9A">
      <w:pPr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hAnsiTheme="minorHAnsi" w:cstheme="minorHAnsi"/>
          <w:sz w:val="22"/>
          <w:szCs w:val="22"/>
        </w:rPr>
        <w:pict w14:anchorId="314D737A">
          <v:group id="_x0000_s1026" style="position:absolute;left:0;text-align:left;margin-left:33pt;margin-top:-4.2pt;width:546.1pt;height:4.55pt;z-index:-251658752;mso-position-horizontal-relative:page" coordorigin="660,-84" coordsize="10922,91">
            <v:shape id="_x0000_s1028" style="position:absolute;left:691;top:-25;width:10860;height:0" coordorigin="691,-25" coordsize="10860,0" path="m691,-25r10860,e" filled="f" strokeweight="3.1pt">
              <v:path arrowok="t"/>
            </v:shape>
            <v:shape id="_x0000_s1027" style="position:absolute;left:691;top:-76;width:10860;height:0" coordorigin="691,-76" coordsize="10860,0" path="m691,-76r10860,e" filled="f" strokeweight=".82pt">
              <v:path arrowok="t"/>
            </v:shape>
            <w10:wrap anchorx="page"/>
          </v:group>
        </w:pic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T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ch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cal      </w:t>
      </w:r>
      <w:r w:rsidRPr="00501C9A">
        <w:rPr>
          <w:rFonts w:asciiTheme="minorHAnsi" w:eastAsia="Goudy Old Style" w:hAnsiTheme="minorHAnsi" w:cstheme="minorHAnsi"/>
          <w:b/>
          <w:spacing w:val="34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 W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Exc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Powe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nt,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blis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he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;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pacing w:val="2"/>
          <w:sz w:val="22"/>
          <w:szCs w:val="22"/>
        </w:rPr>
        <w:t>S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oci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M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dia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: L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nk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n, F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boo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k</w:t>
      </w:r>
    </w:p>
    <w:p w14:paraId="3B137294" w14:textId="77777777" w:rsidR="005461C2" w:rsidRPr="00501C9A" w:rsidRDefault="00501C9A">
      <w:pPr>
        <w:ind w:left="220"/>
        <w:rPr>
          <w:rFonts w:asciiTheme="minorHAnsi" w:eastAsia="Goudy Old Style" w:hAnsiTheme="minorHAnsi" w:cstheme="minorHAnsi"/>
          <w:sz w:val="22"/>
          <w:szCs w:val="22"/>
        </w:rPr>
      </w:pP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La</w:t>
      </w:r>
      <w:r w:rsidRPr="00501C9A">
        <w:rPr>
          <w:rFonts w:asciiTheme="minorHAnsi" w:eastAsia="Goudy Old Style" w:hAnsiTheme="minorHAnsi" w:cstheme="minorHAnsi"/>
          <w:b/>
          <w:spacing w:val="-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>gua</w:t>
      </w:r>
      <w:r w:rsidRPr="00501C9A">
        <w:rPr>
          <w:rFonts w:asciiTheme="minorHAnsi" w:eastAsia="Goudy Old Style" w:hAnsiTheme="minorHAnsi" w:cstheme="minorHAnsi"/>
          <w:b/>
          <w:spacing w:val="1"/>
          <w:sz w:val="22"/>
          <w:szCs w:val="22"/>
        </w:rPr>
        <w:t>g</w:t>
      </w:r>
      <w:r w:rsidRPr="00501C9A">
        <w:rPr>
          <w:rFonts w:asciiTheme="minorHAnsi" w:eastAsia="Goudy Old Style" w:hAnsiTheme="minorHAnsi" w:cstheme="minorHAnsi"/>
          <w:b/>
          <w:sz w:val="22"/>
          <w:szCs w:val="22"/>
        </w:rPr>
        <w:t xml:space="preserve">e       </w:t>
      </w:r>
      <w:r w:rsidRPr="00501C9A">
        <w:rPr>
          <w:rFonts w:asciiTheme="minorHAnsi" w:eastAsia="Goudy Old Style" w:hAnsiTheme="minorHAnsi" w:cstheme="minorHAnsi"/>
          <w:b/>
          <w:spacing w:val="9"/>
          <w:sz w:val="22"/>
          <w:szCs w:val="22"/>
        </w:rPr>
        <w:t xml:space="preserve"> 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Spa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n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is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 xml:space="preserve">h 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(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501C9A">
        <w:rPr>
          <w:rFonts w:asciiTheme="minorHAnsi" w:eastAsia="Goudy Old Style" w:hAnsiTheme="minorHAnsi" w:cstheme="minorHAnsi"/>
          <w:spacing w:val="-1"/>
          <w:sz w:val="22"/>
          <w:szCs w:val="22"/>
        </w:rPr>
        <w:t>l</w:t>
      </w:r>
      <w:r w:rsidRPr="00501C9A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501C9A">
        <w:rPr>
          <w:rFonts w:asciiTheme="minorHAnsi" w:eastAsia="Goudy Old Style" w:hAnsiTheme="minorHAnsi" w:cstheme="minorHAnsi"/>
          <w:sz w:val="22"/>
          <w:szCs w:val="22"/>
        </w:rPr>
        <w:t>ent)</w:t>
      </w:r>
    </w:p>
    <w:sectPr w:rsidR="005461C2" w:rsidRPr="00501C9A">
      <w:type w:val="continuous"/>
      <w:pgSz w:w="12240" w:h="15840"/>
      <w:pgMar w:top="32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3519"/>
    <w:multiLevelType w:val="multilevel"/>
    <w:tmpl w:val="A1326A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1C2"/>
    <w:rsid w:val="00501C9A"/>
    <w:rsid w:val="0054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283F9D4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01C9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ai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2021-07-08T12:40:00Z</dcterms:created>
  <dcterms:modified xsi:type="dcterms:W3CDTF">2021-07-08T12:47:00Z</dcterms:modified>
</cp:coreProperties>
</file>